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503EC" w:rsidRPr="00B06A67" w:rsidTr="00D503EC">
        <w:tc>
          <w:tcPr>
            <w:tcW w:w="4785" w:type="dxa"/>
          </w:tcPr>
          <w:p w:rsidR="00D503EC" w:rsidRPr="00B06A67" w:rsidRDefault="00D503EC" w:rsidP="00D503EC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D503EC" w:rsidRPr="00B06A67" w:rsidRDefault="00D503EC" w:rsidP="00D503EC">
            <w:r w:rsidRPr="00B06A67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D503EC" w:rsidRPr="00B06A67" w:rsidRDefault="00D503EC" w:rsidP="00D503EC">
            <w:pPr>
              <w:spacing w:after="200" w:line="276" w:lineRule="auto"/>
            </w:pPr>
            <w:r w:rsidRPr="00B06A67">
              <w:t xml:space="preserve">От </w:t>
            </w:r>
            <w:r w:rsidR="007810B3">
              <w:t>31.08.2024</w:t>
            </w:r>
          </w:p>
        </w:tc>
        <w:tc>
          <w:tcPr>
            <w:tcW w:w="4786" w:type="dxa"/>
          </w:tcPr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D503EC" w:rsidRPr="00B06A67" w:rsidRDefault="007810B3" w:rsidP="00D503EC">
            <w:pPr>
              <w:tabs>
                <w:tab w:val="left" w:pos="560"/>
              </w:tabs>
              <w:ind w:firstLine="885"/>
            </w:pPr>
            <w:r>
              <w:t>От 31.08.2024</w:t>
            </w:r>
          </w:p>
        </w:tc>
      </w:tr>
    </w:tbl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D503EC" w:rsidRPr="00F83706" w:rsidTr="00D503EC">
        <w:trPr>
          <w:trHeight w:val="344"/>
        </w:trPr>
        <w:tc>
          <w:tcPr>
            <w:tcW w:w="7062" w:type="dxa"/>
            <w:vAlign w:val="bottom"/>
          </w:tcPr>
          <w:p w:rsidR="00D503EC" w:rsidRPr="00F83706" w:rsidRDefault="00D503EC" w:rsidP="00F76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</w:t>
            </w:r>
            <w:r w:rsidR="00F7623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Физика</w:t>
            </w:r>
          </w:p>
        </w:tc>
      </w:tr>
    </w:tbl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D503EC" w:rsidRPr="00B8023F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6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D503EC" w:rsidRPr="00A134B1" w:rsidRDefault="00D503EC" w:rsidP="00D503EC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D503EC" w:rsidRPr="00A134B1" w:rsidRDefault="00D503EC" w:rsidP="00D503EC">
      <w:pPr>
        <w:ind w:firstLine="851"/>
        <w:jc w:val="center"/>
        <w:rPr>
          <w:b/>
          <w:snapToGrid w:val="0"/>
          <w:sz w:val="28"/>
          <w:szCs w:val="28"/>
        </w:rPr>
      </w:pPr>
    </w:p>
    <w:p w:rsidR="00D503EC" w:rsidRDefault="00D503EC" w:rsidP="00D503EC">
      <w:pPr>
        <w:ind w:firstLine="851"/>
        <w:jc w:val="center"/>
        <w:rPr>
          <w:snapToGrid w:val="0"/>
          <w:sz w:val="28"/>
          <w:szCs w:val="28"/>
        </w:rPr>
      </w:pPr>
    </w:p>
    <w:p w:rsidR="00D503EC" w:rsidRDefault="00D503EC" w:rsidP="00D503EC">
      <w:pPr>
        <w:rPr>
          <w:sz w:val="28"/>
          <w:szCs w:val="28"/>
        </w:rPr>
      </w:pPr>
    </w:p>
    <w:p w:rsidR="00D503EC" w:rsidRDefault="00D503EC" w:rsidP="00D503EC">
      <w:pPr>
        <w:jc w:val="center"/>
        <w:rPr>
          <w:b/>
          <w:sz w:val="28"/>
          <w:szCs w:val="28"/>
        </w:rPr>
      </w:pPr>
    </w:p>
    <w:p w:rsidR="00D503EC" w:rsidRDefault="00D503EC" w:rsidP="00D503EC">
      <w:pPr>
        <w:jc w:val="center"/>
        <w:rPr>
          <w:b/>
          <w:sz w:val="28"/>
          <w:szCs w:val="28"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rPr>
          <w:b/>
        </w:rPr>
      </w:pPr>
    </w:p>
    <w:p w:rsidR="00D503EC" w:rsidRDefault="00D503EC" w:rsidP="00D503EC">
      <w:pPr>
        <w:rPr>
          <w:b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7810B3" w:rsidP="00D503EC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D503EC">
        <w:rPr>
          <w:sz w:val="28"/>
          <w:szCs w:val="28"/>
        </w:rPr>
        <w:t xml:space="preserve"> г.     </w:t>
      </w:r>
    </w:p>
    <w:p w:rsidR="00F7623D" w:rsidRDefault="00F7623D" w:rsidP="00F7623D">
      <w:pPr>
        <w:jc w:val="center"/>
        <w:rPr>
          <w:sz w:val="28"/>
          <w:szCs w:val="28"/>
        </w:rPr>
      </w:pPr>
    </w:p>
    <w:p w:rsidR="00A46441" w:rsidRDefault="00A46441" w:rsidP="00F7623D">
      <w:pPr>
        <w:jc w:val="center"/>
        <w:rPr>
          <w:sz w:val="28"/>
          <w:szCs w:val="28"/>
        </w:rPr>
      </w:pPr>
    </w:p>
    <w:p w:rsidR="00A46441" w:rsidRDefault="00A46441" w:rsidP="00F7623D">
      <w:pPr>
        <w:jc w:val="center"/>
        <w:rPr>
          <w:sz w:val="28"/>
          <w:szCs w:val="28"/>
        </w:rPr>
      </w:pPr>
    </w:p>
    <w:p w:rsidR="00A46441" w:rsidRDefault="00A46441" w:rsidP="00F7623D">
      <w:pPr>
        <w:jc w:val="center"/>
        <w:rPr>
          <w:sz w:val="28"/>
          <w:szCs w:val="28"/>
        </w:rPr>
      </w:pPr>
      <w:proofErr w:type="gramStart"/>
      <w:r w:rsidRPr="00A46441">
        <w:rPr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A46441">
        <w:rPr>
          <w:sz w:val="28"/>
          <w:szCs w:val="28"/>
        </w:rPr>
        <w:t>Минпросвещения</w:t>
      </w:r>
      <w:proofErr w:type="spellEnd"/>
      <w:r w:rsidRPr="00A46441">
        <w:rPr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A46441">
        <w:rPr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A46441">
        <w:rPr>
          <w:sz w:val="28"/>
          <w:szCs w:val="28"/>
        </w:rPr>
        <w:t xml:space="preserve"> )</w:t>
      </w:r>
      <w:bookmarkStart w:id="0" w:name="_GoBack"/>
      <w:bookmarkEnd w:id="0"/>
      <w:proofErr w:type="gramEnd"/>
    </w:p>
    <w:p w:rsidR="00F7623D" w:rsidRPr="002F78F8" w:rsidRDefault="00F7623D" w:rsidP="00F7623D">
      <w:pPr>
        <w:jc w:val="center"/>
        <w:rPr>
          <w:color w:val="FF0000"/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</w:t>
      </w:r>
      <w:r>
        <w:rPr>
          <w:sz w:val="28"/>
          <w:szCs w:val="28"/>
        </w:rPr>
        <w:t xml:space="preserve">Физика»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>
        <w:rPr>
          <w:sz w:val="28"/>
          <w:szCs w:val="28"/>
        </w:rPr>
        <w:t>тапредметных</w:t>
      </w:r>
      <w:proofErr w:type="spellEnd"/>
      <w:r>
        <w:rPr>
          <w:sz w:val="28"/>
          <w:szCs w:val="28"/>
        </w:rPr>
        <w:t>) и ФГОС СПО 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МДК 01.01. </w:t>
      </w:r>
      <w:r w:rsidR="00EE6F7B">
        <w:rPr>
          <w:color w:val="FF0000"/>
          <w:sz w:val="28"/>
          <w:szCs w:val="28"/>
        </w:rPr>
        <w:t xml:space="preserve">Устройство </w:t>
      </w:r>
      <w:proofErr w:type="spellStart"/>
      <w:r w:rsidR="00EE6F7B">
        <w:rPr>
          <w:color w:val="FF0000"/>
          <w:sz w:val="28"/>
          <w:szCs w:val="28"/>
        </w:rPr>
        <w:t>автомобилей</w:t>
      </w:r>
      <w:proofErr w:type="gramStart"/>
      <w:r w:rsidR="00EE6F7B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>Т</w:t>
      </w:r>
      <w:proofErr w:type="gramEnd"/>
      <w:r>
        <w:rPr>
          <w:color w:val="FF0000"/>
          <w:sz w:val="28"/>
          <w:szCs w:val="28"/>
        </w:rPr>
        <w:t>ематика</w:t>
      </w:r>
      <w:proofErr w:type="spellEnd"/>
      <w:r>
        <w:rPr>
          <w:color w:val="FF0000"/>
          <w:sz w:val="28"/>
          <w:szCs w:val="28"/>
        </w:rPr>
        <w:t xml:space="preserve"> индивидуальных проектов учитывает специфику получаемой специальности</w:t>
      </w:r>
    </w:p>
    <w:p w:rsidR="00F7623D" w:rsidRDefault="00F7623D" w:rsidP="00F7623D">
      <w:pPr>
        <w:jc w:val="center"/>
        <w:rPr>
          <w:sz w:val="28"/>
          <w:szCs w:val="28"/>
        </w:rPr>
      </w:pPr>
    </w:p>
    <w:p w:rsidR="00F7623D" w:rsidRDefault="00F7623D" w:rsidP="00F7623D">
      <w:pPr>
        <w:jc w:val="center"/>
        <w:rPr>
          <w:sz w:val="28"/>
          <w:szCs w:val="28"/>
        </w:rPr>
      </w:pP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Хафизова Ч. Р. - преподаватель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</w:p>
    <w:p w:rsidR="00F7623D" w:rsidRDefault="00F7623D" w:rsidP="00F7623D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 1 от 31.08.2024г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</w:p>
    <w:p w:rsidR="00F7623D" w:rsidRDefault="00F7623D" w:rsidP="00F7623D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/>
    <w:p w:rsidR="00D503EC" w:rsidRDefault="00D503EC" w:rsidP="00D503EC"/>
    <w:p w:rsidR="00D503EC" w:rsidRDefault="00D503EC" w:rsidP="00D503EC"/>
    <w:p w:rsidR="00D503EC" w:rsidRDefault="00D503EC" w:rsidP="00D503EC"/>
    <w:p w:rsidR="00D503EC" w:rsidRDefault="00D503EC" w:rsidP="00D503EC"/>
    <w:p w:rsidR="00D503EC" w:rsidRPr="0004133E" w:rsidRDefault="00D503EC" w:rsidP="00D503EC"/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Default="00D503EC" w:rsidP="00D503EC"/>
    <w:p w:rsidR="00D503EC" w:rsidRDefault="00D503EC" w:rsidP="00D503EC"/>
    <w:p w:rsidR="00D503EC" w:rsidRPr="00282E44" w:rsidRDefault="00D503EC" w:rsidP="00D503EC"/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Pr="005C179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D503EC" w:rsidRPr="005C1794" w:rsidRDefault="00D503EC" w:rsidP="00D503EC"/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D503EC" w:rsidRPr="005C1794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503EC" w:rsidRPr="005C1794" w:rsidTr="00D503EC">
        <w:trPr>
          <w:trHeight w:val="670"/>
        </w:trPr>
        <w:tc>
          <w:tcPr>
            <w:tcW w:w="7668" w:type="dxa"/>
            <w:shd w:val="clear" w:color="auto" w:fill="auto"/>
          </w:tcPr>
          <w:p w:rsidR="00D503EC" w:rsidRPr="00CE6E9A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D503EC" w:rsidRPr="006F5F6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D503EC" w:rsidRPr="00BE5AC2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D503EC" w:rsidRPr="005C1794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D503EC" w:rsidRPr="00B9587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 </w:t>
      </w:r>
    </w:p>
    <w:p w:rsidR="00D503EC" w:rsidRPr="00B8023F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8023F">
        <w:rPr>
          <w:rStyle w:val="26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D503EC" w:rsidRPr="00376E5E" w:rsidRDefault="00D503EC" w:rsidP="00D503EC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503EC" w:rsidRPr="00BE4D0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</w:t>
      </w:r>
      <w:proofErr w:type="spellStart"/>
      <w:r>
        <w:rPr>
          <w:b/>
          <w:sz w:val="28"/>
          <w:szCs w:val="28"/>
        </w:rPr>
        <w:t>программы</w:t>
      </w:r>
      <w:proofErr w:type="gramStart"/>
      <w:r>
        <w:rPr>
          <w:b/>
          <w:sz w:val="28"/>
          <w:szCs w:val="28"/>
        </w:rPr>
        <w:t>: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исциплина</w:t>
      </w:r>
      <w:proofErr w:type="spellEnd"/>
      <w:r>
        <w:rPr>
          <w:sz w:val="28"/>
          <w:szCs w:val="28"/>
        </w:rPr>
        <w:t xml:space="preserve"> входит в общеобразовательный цикл.</w:t>
      </w:r>
    </w:p>
    <w:p w:rsidR="00D503EC" w:rsidRPr="000929DA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03EC" w:rsidRPr="00602F33" w:rsidRDefault="00D503EC" w:rsidP="00D503EC">
      <w:pPr>
        <w:pStyle w:val="afd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D503EC" w:rsidRPr="0009733D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E23A5B">
        <w:rPr>
          <w:color w:val="000000"/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D503EC" w:rsidRDefault="00D503EC" w:rsidP="00D503EC">
      <w:pPr>
        <w:spacing w:after="200"/>
        <w:ind w:left="-207"/>
        <w:rPr>
          <w:b/>
          <w:sz w:val="28"/>
          <w:szCs w:val="28"/>
        </w:rPr>
      </w:pPr>
    </w:p>
    <w:p w:rsidR="00D503EC" w:rsidRPr="002D0952" w:rsidRDefault="00D503EC" w:rsidP="00D503EC">
      <w:pPr>
        <w:spacing w:after="200"/>
        <w:ind w:left="-207"/>
        <w:rPr>
          <w:i/>
          <w:sz w:val="28"/>
          <w:szCs w:val="28"/>
        </w:rPr>
      </w:pPr>
      <w:r w:rsidRPr="002D0952">
        <w:rPr>
          <w:b/>
          <w:sz w:val="28"/>
          <w:szCs w:val="28"/>
        </w:rPr>
        <w:t xml:space="preserve">1.4. </w:t>
      </w:r>
      <w:r w:rsidRPr="002D0952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Pr="002D0952">
        <w:rPr>
          <w:i/>
          <w:sz w:val="28"/>
          <w:szCs w:val="28"/>
        </w:rPr>
        <w:t>обучающийся</w:t>
      </w:r>
      <w:proofErr w:type="gramEnd"/>
      <w:r w:rsidRPr="002D0952">
        <w:rPr>
          <w:i/>
          <w:sz w:val="28"/>
          <w:szCs w:val="28"/>
        </w:rPr>
        <w:t xml:space="preserve"> осваивает элементы компетенций:</w:t>
      </w:r>
    </w:p>
    <w:p w:rsidR="00D503EC" w:rsidRPr="000A7629" w:rsidRDefault="00D503EC" w:rsidP="00D503EC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03</w:t>
      </w:r>
      <w:proofErr w:type="gramStart"/>
      <w:r w:rsidRPr="000A7629">
        <w:rPr>
          <w:sz w:val="28"/>
          <w:szCs w:val="28"/>
        </w:rPr>
        <w:tab/>
        <w:t>П</w:t>
      </w:r>
      <w:proofErr w:type="gramEnd"/>
      <w:r w:rsidRPr="000A7629">
        <w:rPr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503EC" w:rsidRPr="000A7629" w:rsidRDefault="00D503EC" w:rsidP="00D503EC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06</w:t>
      </w:r>
      <w:proofErr w:type="gramStart"/>
      <w:r w:rsidRPr="000A7629">
        <w:rPr>
          <w:sz w:val="28"/>
          <w:szCs w:val="28"/>
        </w:rPr>
        <w:tab/>
        <w:t>П</w:t>
      </w:r>
      <w:proofErr w:type="gramEnd"/>
      <w:r w:rsidRPr="000A7629">
        <w:rPr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503EC" w:rsidRDefault="00D503EC" w:rsidP="00F7623D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07</w:t>
      </w:r>
      <w:proofErr w:type="gramStart"/>
      <w:r w:rsidRPr="000A7629">
        <w:rPr>
          <w:sz w:val="28"/>
          <w:szCs w:val="28"/>
        </w:rPr>
        <w:tab/>
        <w:t>С</w:t>
      </w:r>
      <w:proofErr w:type="gramEnd"/>
      <w:r w:rsidRPr="000A7629">
        <w:rPr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7623D" w:rsidRDefault="00F7623D" w:rsidP="00F7623D">
      <w:pPr>
        <w:spacing w:line="276" w:lineRule="auto"/>
        <w:jc w:val="both"/>
        <w:rPr>
          <w:sz w:val="28"/>
          <w:szCs w:val="28"/>
        </w:rPr>
      </w:pP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97A32" w:rsidRPr="00691DCD" w:rsidTr="00E24CB1">
        <w:trPr>
          <w:trHeight w:val="1298"/>
        </w:trPr>
        <w:tc>
          <w:tcPr>
            <w:tcW w:w="9571" w:type="dxa"/>
          </w:tcPr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91DCD">
              <w:rPr>
                <w:rFonts w:eastAsia="Calibri"/>
                <w:bCs/>
                <w:iCs/>
                <w:sz w:val="28"/>
                <w:szCs w:val="28"/>
              </w:rPr>
              <w:t>ПК 1.1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  <w:sz w:val="28"/>
                <w:szCs w:val="28"/>
              </w:rPr>
            </w:pPr>
            <w:r w:rsidRPr="00691DCD">
              <w:rPr>
                <w:bCs/>
                <w:iCs/>
                <w:sz w:val="28"/>
                <w:szCs w:val="28"/>
              </w:rPr>
              <w:t>Осуществлять диагностику систем, узлов и механизмов автомобильных двигателей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91DCD">
              <w:rPr>
                <w:rFonts w:eastAsia="Calibri"/>
                <w:bCs/>
                <w:iCs/>
                <w:sz w:val="28"/>
                <w:szCs w:val="28"/>
              </w:rPr>
              <w:t>ПК 2.1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  <w:sz w:val="28"/>
                <w:szCs w:val="28"/>
              </w:rPr>
            </w:pPr>
            <w:r w:rsidRPr="00691DCD">
              <w:rPr>
                <w:bCs/>
                <w:iCs/>
                <w:sz w:val="28"/>
                <w:szCs w:val="28"/>
              </w:rPr>
              <w:t>Осуществлять диагностику электрооборудования и электронных систем автомобилей</w:t>
            </w:r>
          </w:p>
        </w:tc>
      </w:tr>
    </w:tbl>
    <w:p w:rsidR="00F7623D" w:rsidRPr="00FA4FA8" w:rsidRDefault="00F7623D" w:rsidP="00F7623D">
      <w:pPr>
        <w:spacing w:line="276" w:lineRule="auto"/>
        <w:jc w:val="both"/>
        <w:rPr>
          <w:sz w:val="28"/>
          <w:szCs w:val="28"/>
        </w:rPr>
      </w:pPr>
    </w:p>
    <w:p w:rsidR="00D503EC" w:rsidRDefault="00D503EC" w:rsidP="00D503EC">
      <w:pPr>
        <w:pStyle w:val="afd"/>
        <w:spacing w:line="276" w:lineRule="auto"/>
        <w:ind w:left="153"/>
        <w:jc w:val="both"/>
        <w:rPr>
          <w:b/>
          <w:sz w:val="28"/>
          <w:szCs w:val="28"/>
        </w:rPr>
      </w:pPr>
    </w:p>
    <w:p w:rsidR="00D503EC" w:rsidRDefault="00D503EC" w:rsidP="00D503EC">
      <w:pPr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D503EC" w:rsidRPr="00604263" w:rsidRDefault="00D503EC" w:rsidP="00D503EC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503EC" w:rsidRPr="00506C22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 xml:space="preserve">1.6. </w:t>
      </w:r>
      <w:r>
        <w:rPr>
          <w:b/>
          <w:sz w:val="28"/>
          <w:szCs w:val="28"/>
        </w:rPr>
        <w:t>К</w:t>
      </w:r>
      <w:r w:rsidRPr="00506C22">
        <w:rPr>
          <w:b/>
          <w:sz w:val="28"/>
          <w:szCs w:val="28"/>
        </w:rPr>
        <w:t>оличество часов на освоение  программы учебной дисциплины: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обучающегося146часа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том числе: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b/>
          <w:sz w:val="28"/>
          <w:szCs w:val="28"/>
        </w:rPr>
        <w:t>134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D503EC" w:rsidRPr="00413F18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D503EC" w:rsidRPr="00C21FE3" w:rsidTr="00D503EC">
        <w:trPr>
          <w:trHeight w:val="460"/>
        </w:trPr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D503EC" w:rsidRPr="00C21FE3" w:rsidTr="00D503EC">
        <w:trPr>
          <w:trHeight w:val="285"/>
        </w:trPr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134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C21FE3">
              <w:rPr>
                <w:sz w:val="28"/>
                <w:szCs w:val="28"/>
              </w:rPr>
              <w:t>абораторн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D503EC" w:rsidRPr="00C21FE3" w:rsidTr="00D503EC">
        <w:tc>
          <w:tcPr>
            <w:tcW w:w="9747" w:type="dxa"/>
            <w:gridSpan w:val="2"/>
            <w:shd w:val="clear" w:color="auto" w:fill="auto"/>
          </w:tcPr>
          <w:p w:rsidR="00D503EC" w:rsidRPr="00C21FE3" w:rsidRDefault="00D503EC" w:rsidP="00D503EC">
            <w:pPr>
              <w:rPr>
                <w:i/>
                <w:iCs/>
                <w:sz w:val="28"/>
                <w:szCs w:val="28"/>
              </w:rPr>
            </w:pPr>
            <w:proofErr w:type="gramStart"/>
            <w:r w:rsidRPr="00C21FE3">
              <w:rPr>
                <w:b/>
                <w:i/>
                <w:iCs/>
                <w:sz w:val="28"/>
                <w:szCs w:val="28"/>
              </w:rPr>
              <w:t>Итоговая</w:t>
            </w:r>
            <w:proofErr w:type="gramEnd"/>
            <w:r w:rsidRPr="00C21FE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21FE3">
              <w:rPr>
                <w:b/>
                <w:i/>
                <w:iCs/>
                <w:sz w:val="28"/>
                <w:szCs w:val="28"/>
              </w:rPr>
              <w:t>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>в</w:t>
            </w:r>
            <w:proofErr w:type="spellEnd"/>
            <w:r w:rsidRPr="00BD57D8">
              <w:rPr>
                <w:b/>
                <w:i/>
                <w:iCs/>
                <w:sz w:val="28"/>
                <w:szCs w:val="28"/>
              </w:rPr>
              <w:t xml:space="preserve"> форме экзамена</w:t>
            </w:r>
          </w:p>
        </w:tc>
      </w:tr>
    </w:tbl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503EC" w:rsidRPr="005C1794" w:rsidSect="00D503EC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D503EC" w:rsidRPr="00AA1FCD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2.2. Т</w:t>
      </w:r>
      <w:r w:rsidRPr="00B938C3">
        <w:rPr>
          <w:b/>
          <w:sz w:val="28"/>
          <w:szCs w:val="28"/>
        </w:rPr>
        <w:t xml:space="preserve">ематический план и содержание </w:t>
      </w:r>
      <w:proofErr w:type="gramStart"/>
      <w:r w:rsidRPr="00B938C3">
        <w:rPr>
          <w:b/>
          <w:sz w:val="28"/>
          <w:szCs w:val="28"/>
        </w:rPr>
        <w:t>учебной</w:t>
      </w:r>
      <w:proofErr w:type="gramEnd"/>
      <w:r w:rsidRPr="00B938C3">
        <w:rPr>
          <w:b/>
          <w:sz w:val="28"/>
          <w:szCs w:val="28"/>
        </w:rPr>
        <w:t xml:space="preserve"> </w:t>
      </w:r>
      <w:proofErr w:type="spellStart"/>
      <w:r w:rsidRPr="00B938C3">
        <w:rPr>
          <w:b/>
          <w:sz w:val="28"/>
          <w:szCs w:val="28"/>
        </w:rPr>
        <w:t>дисциплины</w:t>
      </w:r>
      <w:r w:rsidRPr="00B938C3">
        <w:rPr>
          <w:sz w:val="28"/>
          <w:szCs w:val="28"/>
          <w:u w:val="single"/>
        </w:rPr>
        <w:t>ФИЗИКА</w:t>
      </w:r>
      <w:proofErr w:type="spellEnd"/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D503EC" w:rsidRPr="002B24C2" w:rsidTr="00D503EC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D503EC" w:rsidRPr="00402FB4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402FB4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19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D503EC" w:rsidRPr="00402FB4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2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D503EC" w:rsidRPr="002B24C2" w:rsidRDefault="00D503EC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3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4. С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вободное падение.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D503EC" w:rsidRPr="00402FB4" w:rsidRDefault="00087C5E" w:rsidP="00087C5E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5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. </w:t>
            </w:r>
            <w:r w:rsidR="00D503EC"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BB5EA8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D503EC" w:rsidRPr="002B24C2" w:rsidRDefault="00087C5E" w:rsidP="00D503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6-7. </w:t>
            </w:r>
            <w:r w:rsidR="00D503EC" w:rsidRPr="002B24C2">
              <w:rPr>
                <w:sz w:val="28"/>
                <w:szCs w:val="28"/>
              </w:rPr>
              <w:t>№1. Прямолинейное движение.</w:t>
            </w:r>
          </w:p>
          <w:p w:rsidR="00D503EC" w:rsidRPr="002B24C2" w:rsidRDefault="00087C5E" w:rsidP="00087C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8-9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>
              <w:rPr>
                <w:color w:val="000000"/>
                <w:sz w:val="28"/>
                <w:szCs w:val="28"/>
              </w:rPr>
              <w:t xml:space="preserve"> №2</w:t>
            </w:r>
            <w:r w:rsidR="00D503EC"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 w:rsidR="00D503EC">
              <w:rPr>
                <w:color w:val="000000"/>
                <w:sz w:val="28"/>
                <w:szCs w:val="28"/>
              </w:rPr>
              <w:t>. Р</w:t>
            </w:r>
            <w:r w:rsidR="00D503EC"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D503EC" w:rsidRPr="002B24C2" w:rsidRDefault="00D503EC" w:rsidP="00087C5E">
            <w:pPr>
              <w:pStyle w:val="afd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087C5E">
              <w:rPr>
                <w:b/>
                <w:color w:val="000000"/>
                <w:sz w:val="28"/>
                <w:szCs w:val="28"/>
              </w:rPr>
              <w:t>0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D503EC">
              <w:rPr>
                <w:bCs/>
                <w:i/>
                <w:sz w:val="28"/>
                <w:szCs w:val="28"/>
              </w:rPr>
              <w:t>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="00D503EC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D503EC" w:rsidRPr="00087C5E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087C5E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8D487B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  <w:r w:rsidR="008D487B">
              <w:rPr>
                <w:color w:val="000000"/>
                <w:sz w:val="28"/>
                <w:szCs w:val="28"/>
              </w:rPr>
              <w:t xml:space="preserve"> 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D503EC" w:rsidRPr="002B24C2" w:rsidRDefault="00D503EC" w:rsidP="00D503EC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2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D503EC" w:rsidRPr="00BE0B78" w:rsidRDefault="00D503EC" w:rsidP="00D503EC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3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B938C3" w:rsidTr="00D503EC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D503EC" w:rsidRPr="00B938C3" w:rsidRDefault="00D503EC" w:rsidP="00D503E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14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3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B938C3" w:rsidTr="00D503EC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D503EC" w:rsidRPr="00B938C3" w:rsidRDefault="00D503EC" w:rsidP="00D503E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15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2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 w:rsidR="00D503EC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8D487B" w:rsidP="00D503EC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57285E" w:rsidRDefault="00D503EC" w:rsidP="0057285E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Работа силы. Мощность.</w:t>
            </w:r>
            <w:r w:rsidR="008D487B">
              <w:rPr>
                <w:color w:val="000000"/>
                <w:sz w:val="28"/>
                <w:szCs w:val="28"/>
              </w:rPr>
              <w:t xml:space="preserve"> </w:t>
            </w:r>
            <w:r w:rsidRPr="00977D8A">
              <w:rPr>
                <w:color w:val="000000"/>
                <w:sz w:val="28"/>
                <w:szCs w:val="28"/>
              </w:rPr>
              <w:t>Энергия. Кинетическая энергия. Потенциальная энергия.</w:t>
            </w:r>
          </w:p>
          <w:p w:rsidR="0057285E" w:rsidRDefault="0057285E" w:rsidP="0057285E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D503EC" w:rsidRPr="00BC5A79" w:rsidRDefault="008D487B" w:rsidP="0057285E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 w:rsidRPr="00E24CB1">
              <w:rPr>
                <w:rStyle w:val="afe"/>
                <w:b w:val="0"/>
                <w:u w:val="none"/>
              </w:rPr>
              <w:t xml:space="preserve">Закон сохранения полной механической энергии. </w:t>
            </w:r>
            <w:r w:rsidR="00D503EC"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1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4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ы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0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3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ы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549"/>
        </w:trPr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C97A32">
              <w:rPr>
                <w:b/>
              </w:rPr>
              <w:t>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Default="008D487B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503EC">
              <w:rPr>
                <w:b/>
                <w:sz w:val="28"/>
                <w:szCs w:val="28"/>
              </w:rPr>
              <w:t>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  <w:r w:rsidR="00D503EC">
              <w:rPr>
                <w:b/>
                <w:sz w:val="28"/>
                <w:szCs w:val="28"/>
              </w:rPr>
              <w:t xml:space="preserve"> </w:t>
            </w:r>
            <w:r w:rsidR="00D503EC" w:rsidRPr="00BC5A79">
              <w:rPr>
                <w:sz w:val="28"/>
                <w:szCs w:val="28"/>
              </w:rPr>
              <w:t>Строение газо</w:t>
            </w:r>
            <w:r w:rsidR="00D503EC">
              <w:rPr>
                <w:sz w:val="28"/>
                <w:szCs w:val="28"/>
              </w:rPr>
              <w:t xml:space="preserve">образных, жидких и твердых тел. </w:t>
            </w:r>
            <w:r w:rsidR="00D503EC" w:rsidRPr="00BC5A79">
              <w:rPr>
                <w:sz w:val="28"/>
                <w:szCs w:val="28"/>
              </w:rPr>
              <w:t>Идеальный газ в МКТ.</w:t>
            </w:r>
          </w:p>
          <w:p w:rsidR="00D503EC" w:rsidRDefault="008D487B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Основное уравнение МКТ.</w:t>
            </w:r>
            <w:r w:rsidR="00BB5EA8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>Температура  и ее измерение</w:t>
            </w:r>
          </w:p>
          <w:p w:rsidR="0057285E" w:rsidRPr="002B24C2" w:rsidRDefault="0057285E" w:rsidP="00D503EC">
            <w:pPr>
              <w:ind w:left="45"/>
              <w:rPr>
                <w:sz w:val="28"/>
                <w:szCs w:val="28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D503EC" w:rsidRPr="002B24C2" w:rsidRDefault="008D487B" w:rsidP="008D487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D503EC" w:rsidRPr="00E24CB1">
              <w:rPr>
                <w:rStyle w:val="afe"/>
                <w:b w:val="0"/>
                <w:u w:val="none"/>
              </w:rPr>
              <w:t>. Газовые законы. 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  <w:r w:rsidR="00D503EC" w:rsidRPr="00F235D1">
              <w:rPr>
                <w:b/>
                <w:bCs/>
                <w:sz w:val="28"/>
                <w:szCs w:val="28"/>
              </w:rPr>
              <w:t>.</w:t>
            </w:r>
            <w:r w:rsidR="00D503EC" w:rsidRPr="002B24C2">
              <w:rPr>
                <w:bCs/>
                <w:sz w:val="28"/>
                <w:szCs w:val="28"/>
              </w:rPr>
              <w:t xml:space="preserve">№ </w:t>
            </w:r>
            <w:r w:rsidR="00D503EC">
              <w:rPr>
                <w:bCs/>
                <w:sz w:val="28"/>
                <w:szCs w:val="28"/>
              </w:rPr>
              <w:t>1</w:t>
            </w:r>
            <w:r w:rsidR="00D503EC"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="00D503EC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26</w:t>
            </w:r>
            <w:r w:rsidR="00D503EC" w:rsidRPr="00F235D1">
              <w:rPr>
                <w:b/>
                <w:bCs/>
                <w:sz w:val="28"/>
                <w:szCs w:val="28"/>
              </w:rPr>
              <w:t>.</w:t>
            </w:r>
            <w:r w:rsidR="00D503EC" w:rsidRPr="002B24C2">
              <w:rPr>
                <w:bCs/>
                <w:sz w:val="28"/>
                <w:szCs w:val="28"/>
              </w:rPr>
              <w:t>№</w:t>
            </w:r>
            <w:r w:rsidR="00D503EC">
              <w:rPr>
                <w:bCs/>
                <w:sz w:val="28"/>
                <w:szCs w:val="28"/>
              </w:rPr>
              <w:t>5</w:t>
            </w:r>
            <w:r w:rsidR="00D503EC"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D503EC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27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6</w:t>
            </w:r>
            <w:r w:rsidR="00D503EC" w:rsidRPr="002B24C2">
              <w:rPr>
                <w:sz w:val="28"/>
                <w:szCs w:val="28"/>
              </w:rPr>
              <w:t>: Газовые законы.</w:t>
            </w:r>
            <w:r w:rsidR="00BB5EA8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 xml:space="preserve">Уравнение состояния газа. 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D503EC" w:rsidRPr="002B24C2" w:rsidRDefault="008D487B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№4</w:t>
            </w:r>
            <w:r w:rsidR="00D503EC"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D503EC" w:rsidRPr="008D487B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B5EA8" w:rsidRDefault="00BB5EA8" w:rsidP="00D503EC">
            <w:pPr>
              <w:rPr>
                <w:b/>
                <w:sz w:val="28"/>
                <w:szCs w:val="28"/>
              </w:rPr>
            </w:pPr>
          </w:p>
          <w:p w:rsidR="0057285E" w:rsidRDefault="0057285E" w:rsidP="00BB5EA8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В</w:t>
            </w:r>
            <w:r w:rsidR="00D503EC" w:rsidRPr="00BC5A79">
              <w:rPr>
                <w:sz w:val="28"/>
                <w:szCs w:val="28"/>
              </w:rPr>
              <w:t>нутренняя энергия.</w:t>
            </w:r>
          </w:p>
          <w:p w:rsidR="0057285E" w:rsidRDefault="0057285E" w:rsidP="0057285E">
            <w:pPr>
              <w:ind w:left="45"/>
              <w:rPr>
                <w:sz w:val="28"/>
                <w:szCs w:val="28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BB5EA8" w:rsidRPr="00770780" w:rsidRDefault="00D503EC" w:rsidP="00BB5EA8">
            <w:pPr>
              <w:ind w:left="360"/>
              <w:rPr>
                <w:rStyle w:val="afe"/>
                <w:b w:val="0"/>
              </w:rPr>
            </w:pPr>
            <w:r w:rsidRPr="00BC5A79">
              <w:rPr>
                <w:sz w:val="28"/>
                <w:szCs w:val="28"/>
              </w:rPr>
              <w:t xml:space="preserve"> </w:t>
            </w:r>
            <w:r w:rsidR="0057285E">
              <w:rPr>
                <w:sz w:val="28"/>
                <w:szCs w:val="28"/>
              </w:rPr>
              <w:t>30</w:t>
            </w:r>
            <w:r w:rsidR="00BB5EA8" w:rsidRPr="00770780">
              <w:rPr>
                <w:rStyle w:val="afe"/>
              </w:rPr>
              <w:t>. Механизмы передачи теплоты и коэффициент теплопроводности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31</w:t>
            </w:r>
            <w:r w:rsidR="00BB5EA8" w:rsidRPr="00770780">
              <w:rPr>
                <w:rStyle w:val="afe"/>
              </w:rPr>
              <w:t>. Конвективный теплообмен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32</w:t>
            </w:r>
            <w:r w:rsidR="00BB5EA8" w:rsidRPr="00770780">
              <w:rPr>
                <w:rStyle w:val="afe"/>
              </w:rPr>
              <w:t>. Теплообмен излучением.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33</w:t>
            </w:r>
            <w:r w:rsidR="00BB5EA8" w:rsidRPr="00770780">
              <w:rPr>
                <w:rStyle w:val="afe"/>
              </w:rPr>
              <w:t>. Теплопередача.</w:t>
            </w:r>
          </w:p>
          <w:p w:rsidR="00D503EC" w:rsidRPr="002B24C2" w:rsidRDefault="0057285E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D503EC" w:rsidRPr="00C97FB4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D503EC" w:rsidRDefault="0057285E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DB65D1" w:rsidRDefault="00DB65D1" w:rsidP="00D503EC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 w:rsidR="00BB5EA8">
              <w:rPr>
                <w:color w:val="FF0000"/>
                <w:sz w:val="20"/>
                <w:szCs w:val="20"/>
              </w:rPr>
              <w:t>содержании</w:t>
            </w:r>
          </w:p>
          <w:p w:rsidR="00BB5EA8" w:rsidRPr="00E24CB1" w:rsidRDefault="0057285E" w:rsidP="00D503EC">
            <w:pPr>
              <w:ind w:left="45"/>
              <w:rPr>
                <w:rStyle w:val="afe"/>
                <w:rFonts w:eastAsiaTheme="minorEastAsia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36-37. </w:t>
            </w:r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</w:t>
            </w:r>
            <w:proofErr w:type="gramStart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>карбюраторного</w:t>
            </w:r>
            <w:proofErr w:type="gramEnd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 двигателей. Преимущества и недостатки различных типов двигателей.</w:t>
            </w:r>
          </w:p>
          <w:p w:rsidR="00E24CB1" w:rsidRDefault="0057285E" w:rsidP="00D503EC">
            <w:pPr>
              <w:ind w:left="45"/>
              <w:rPr>
                <w:rStyle w:val="afe"/>
                <w:rFonts w:eastAsiaTheme="minorEastAsia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38-40. </w:t>
            </w:r>
            <w:r w:rsidR="00E24CB1" w:rsidRPr="00E24CB1">
              <w:rPr>
                <w:rStyle w:val="afe"/>
                <w:rFonts w:eastAsiaTheme="minorEastAsia"/>
                <w:b w:val="0"/>
                <w:u w:val="none"/>
              </w:rPr>
              <w:t>Г</w:t>
            </w:r>
            <w:r w:rsidR="008D487B">
              <w:rPr>
                <w:rStyle w:val="afe"/>
                <w:rFonts w:eastAsiaTheme="minorEastAsia"/>
                <w:b w:val="0"/>
                <w:u w:val="none"/>
              </w:rPr>
              <w:t>азораспредел</w:t>
            </w:r>
            <w:r>
              <w:rPr>
                <w:rStyle w:val="afe"/>
                <w:rFonts w:eastAsiaTheme="minorEastAsia"/>
                <w:b w:val="0"/>
                <w:u w:val="none"/>
              </w:rPr>
              <w:t>ительный механизм.</w:t>
            </w:r>
          </w:p>
          <w:p w:rsidR="008D487B" w:rsidRPr="00E24CB1" w:rsidRDefault="0057285E" w:rsidP="00D503EC">
            <w:pPr>
              <w:ind w:left="45"/>
              <w:rPr>
                <w:rStyle w:val="afe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41-43. </w:t>
            </w:r>
            <w:r w:rsidR="008D487B">
              <w:rPr>
                <w:rStyle w:val="afe"/>
                <w:rFonts w:eastAsiaTheme="minorEastAsia"/>
                <w:b w:val="0"/>
                <w:u w:val="none"/>
              </w:rPr>
              <w:t>Система питанияю-3</w:t>
            </w:r>
          </w:p>
          <w:p w:rsidR="00D503EC" w:rsidRPr="002B24C2" w:rsidRDefault="00D503EC" w:rsidP="0057285E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</w:t>
            </w:r>
            <w:r w:rsidR="0057285E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2207A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16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D503EC" w:rsidRDefault="0057285E" w:rsidP="005728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503EC">
              <w:rPr>
                <w:b/>
                <w:sz w:val="28"/>
                <w:szCs w:val="28"/>
              </w:rPr>
              <w:t>-4</w:t>
            </w:r>
            <w:r>
              <w:rPr>
                <w:b/>
                <w:sz w:val="28"/>
                <w:szCs w:val="28"/>
              </w:rPr>
              <w:t>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7</w:t>
            </w:r>
            <w:r w:rsidR="00D503EC"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57285E" w:rsidRDefault="0057285E" w:rsidP="0057285E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57285E" w:rsidRPr="002B24C2" w:rsidRDefault="0057285E" w:rsidP="005728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47-48. Применение первого закона термодинамики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  <w:r w:rsidR="00D503EC">
              <w:rPr>
                <w:rFonts w:eastAsia="Calibri"/>
                <w:bCs/>
                <w:sz w:val="28"/>
                <w:szCs w:val="28"/>
              </w:rPr>
              <w:t>(пр</w:t>
            </w:r>
            <w:proofErr w:type="gramStart"/>
            <w:r w:rsidR="00D503EC"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D503EC"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57285E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>Тема 2. 3.   Свойства паров, жидкостей и твердых тел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B5EA8" w:rsidRDefault="00BB5EA8" w:rsidP="00BB5EA8">
            <w:pPr>
              <w:ind w:left="45"/>
              <w:rPr>
                <w:sz w:val="28"/>
                <w:szCs w:val="28"/>
              </w:rPr>
            </w:pPr>
            <w:r w:rsidRPr="00BC10C1">
              <w:rPr>
                <w:color w:val="FF0000"/>
                <w:sz w:val="20"/>
                <w:szCs w:val="20"/>
              </w:rPr>
              <w:t xml:space="preserve">Профессионально-ориентированное </w:t>
            </w:r>
            <w:proofErr w:type="spellStart"/>
            <w:r w:rsidRPr="00BC10C1">
              <w:rPr>
                <w:color w:val="FF0000"/>
                <w:sz w:val="20"/>
                <w:szCs w:val="20"/>
              </w:rPr>
              <w:t>содержани</w:t>
            </w:r>
            <w:proofErr w:type="spellEnd"/>
          </w:p>
          <w:p w:rsidR="00BB5EA8" w:rsidRDefault="00BB5EA8" w:rsidP="00DB65D1">
            <w:pPr>
              <w:ind w:left="360"/>
              <w:rPr>
                <w:rStyle w:val="afe"/>
              </w:rPr>
            </w:pPr>
          </w:p>
          <w:p w:rsidR="00DB65D1" w:rsidRPr="00E24CB1" w:rsidRDefault="0057285E" w:rsidP="00DB65D1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</w:rPr>
              <w:t xml:space="preserve">50. </w:t>
            </w:r>
            <w:r w:rsidR="00DB65D1" w:rsidRPr="00770780">
              <w:rPr>
                <w:rStyle w:val="afe"/>
              </w:rPr>
              <w:t xml:space="preserve">. </w:t>
            </w:r>
            <w:r w:rsidR="00DB65D1" w:rsidRPr="00E24CB1">
              <w:rPr>
                <w:rStyle w:val="afe"/>
                <w:b w:val="0"/>
                <w:u w:val="none"/>
              </w:rPr>
              <w:t>Основные физические свойства жидкости</w:t>
            </w:r>
          </w:p>
          <w:p w:rsidR="00DB65D1" w:rsidRPr="00E24CB1" w:rsidRDefault="00DB65D1" w:rsidP="00DB65D1">
            <w:pPr>
              <w:ind w:left="360"/>
              <w:rPr>
                <w:rStyle w:val="afe"/>
                <w:b w:val="0"/>
                <w:u w:val="none"/>
              </w:rPr>
            </w:pPr>
            <w:r w:rsidRPr="00E24CB1">
              <w:rPr>
                <w:rStyle w:val="afe"/>
                <w:b w:val="0"/>
                <w:u w:val="none"/>
              </w:rPr>
              <w:t>5</w:t>
            </w:r>
            <w:r w:rsidR="0057285E">
              <w:rPr>
                <w:rStyle w:val="afe"/>
                <w:b w:val="0"/>
                <w:u w:val="none"/>
              </w:rPr>
              <w:t>1</w:t>
            </w:r>
            <w:r w:rsidRPr="00E24CB1">
              <w:rPr>
                <w:rStyle w:val="afe"/>
                <w:b w:val="0"/>
                <w:u w:val="none"/>
              </w:rPr>
              <w:t xml:space="preserve">. Изучение закона Паскаля. </w:t>
            </w:r>
          </w:p>
          <w:p w:rsidR="00DB65D1" w:rsidRPr="00E24CB1" w:rsidRDefault="0057285E" w:rsidP="00DB65D1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>52</w:t>
            </w:r>
            <w:r w:rsidR="00DB65D1" w:rsidRPr="00E24CB1">
              <w:rPr>
                <w:rStyle w:val="afe"/>
                <w:b w:val="0"/>
                <w:u w:val="none"/>
              </w:rPr>
              <w:t>. Изучение закона Архимеда.</w:t>
            </w:r>
          </w:p>
          <w:p w:rsidR="00BB5EA8" w:rsidRPr="00E24CB1" w:rsidRDefault="0057285E" w:rsidP="00BB5EA8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 xml:space="preserve">53-54. </w:t>
            </w:r>
            <w:r w:rsidR="00BB5EA8" w:rsidRPr="00E24CB1">
              <w:rPr>
                <w:rStyle w:val="afe"/>
                <w:b w:val="0"/>
                <w:u w:val="none"/>
              </w:rPr>
              <w:t>Особенности движения жидкостей и газов по трубам (трубопроводам).</w:t>
            </w:r>
          </w:p>
          <w:p w:rsidR="00DB65D1" w:rsidRPr="00E24CB1" w:rsidRDefault="0057285E" w:rsidP="00D503EC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 xml:space="preserve">55. </w:t>
            </w:r>
            <w:r w:rsidR="00BB5EA8" w:rsidRPr="00E24CB1">
              <w:rPr>
                <w:rStyle w:val="afe"/>
                <w:b w:val="0"/>
                <w:u w:val="none"/>
              </w:rPr>
              <w:t>теплоемкость.</w:t>
            </w:r>
          </w:p>
          <w:p w:rsidR="00BB5EA8" w:rsidRPr="00E24CB1" w:rsidRDefault="0057285E" w:rsidP="00D503EC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>56-57</w:t>
            </w:r>
            <w:r w:rsidR="00BB5EA8" w:rsidRPr="00E24CB1">
              <w:rPr>
                <w:rStyle w:val="afe"/>
                <w:b w:val="0"/>
                <w:u w:val="none"/>
              </w:rPr>
              <w:t>Система охлаждения.</w:t>
            </w:r>
            <w:r w:rsidR="00BB5EA8" w:rsidRPr="00A05404">
              <w:rPr>
                <w:rFonts w:eastAsiaTheme="minorEastAsia"/>
                <w:sz w:val="20"/>
                <w:szCs w:val="20"/>
              </w:rPr>
              <w:t xml:space="preserve"> </w:t>
            </w:r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Общие требования к системе охлаждения. Общее устройство и работа системы охлаждения. Радиатор. Расширительный бачок. </w:t>
            </w:r>
            <w:proofErr w:type="gramStart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>Жидкостной</w:t>
            </w:r>
            <w:proofErr w:type="gramEnd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 насос. Термостат.</w:t>
            </w:r>
          </w:p>
          <w:p w:rsidR="00D503EC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D503EC" w:rsidRPr="00F235D1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503EC" w:rsidRPr="00C97FB4">
              <w:rPr>
                <w:b/>
                <w:sz w:val="28"/>
                <w:szCs w:val="28"/>
              </w:rPr>
              <w:t>9</w:t>
            </w:r>
            <w:r w:rsidR="00D503EC">
              <w:rPr>
                <w:sz w:val="28"/>
                <w:szCs w:val="28"/>
              </w:rPr>
              <w:t xml:space="preserve">. </w:t>
            </w:r>
            <w:r w:rsidR="00D503EC"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="00D503EC" w:rsidRPr="00F235D1">
              <w:rPr>
                <w:sz w:val="28"/>
                <w:szCs w:val="28"/>
              </w:rPr>
              <w:t xml:space="preserve"> .</w:t>
            </w:r>
            <w:proofErr w:type="gramEnd"/>
            <w:r w:rsidR="00D503EC"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D503EC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0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D503EC" w:rsidRDefault="00D503EC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7285E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D503EC" w:rsidRPr="00F235D1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2.</w:t>
            </w:r>
            <w:r w:rsidR="00D503EC"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E24CB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21"/>
        </w:trPr>
        <w:tc>
          <w:tcPr>
            <w:tcW w:w="4156" w:type="dxa"/>
            <w:vMerge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57285E" w:rsidP="005728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3-</w:t>
            </w: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4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8</w:t>
            </w:r>
            <w:r w:rsidR="00D503EC" w:rsidRPr="002B24C2">
              <w:rPr>
                <w:sz w:val="28"/>
                <w:szCs w:val="28"/>
              </w:rPr>
              <w:t xml:space="preserve"> Абсолютная и относительная влажность. Закон Гука</w:t>
            </w:r>
          </w:p>
        </w:tc>
        <w:tc>
          <w:tcPr>
            <w:tcW w:w="1339" w:type="dxa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503EC" w:rsidRPr="002B24C2" w:rsidRDefault="00D503EC" w:rsidP="00D503E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D503EC" w:rsidRPr="002B24C2" w:rsidTr="00D503EC">
        <w:trPr>
          <w:trHeight w:val="496"/>
        </w:trPr>
        <w:tc>
          <w:tcPr>
            <w:tcW w:w="2168" w:type="dxa"/>
          </w:tcPr>
          <w:p w:rsidR="00D503EC" w:rsidRPr="002B24C2" w:rsidRDefault="00D503EC" w:rsidP="00D503EC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503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355" w:type="dxa"/>
            <w:vMerge w:val="restart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="00C97A32">
              <w:rPr>
                <w:b/>
              </w:rPr>
              <w:t xml:space="preserve"> ПК </w:t>
            </w:r>
            <w:r w:rsidR="00C97A32">
              <w:rPr>
                <w:b/>
              </w:rPr>
              <w:lastRenderedPageBreak/>
              <w:t>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 Тема3.1  Электрическое поле. Законы постоянного тока.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F235D1" w:rsidRDefault="00D2207A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5</w:t>
            </w:r>
            <w:r w:rsidR="00D503EC"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D503EC" w:rsidRPr="00F235D1" w:rsidRDefault="00D2207A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D503EC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D503EC" w:rsidRPr="00560647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Проводники в электростатическом поле. Диэлектрики в электростатическом поле.</w:t>
            </w:r>
          </w:p>
          <w:p w:rsidR="00D503EC" w:rsidRDefault="00D503EC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2207A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D503EC" w:rsidRPr="00560647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</w:t>
            </w:r>
            <w:proofErr w:type="spellStart"/>
            <w:r w:rsidR="00D503EC">
              <w:rPr>
                <w:sz w:val="28"/>
                <w:szCs w:val="28"/>
              </w:rPr>
              <w:t>тока</w:t>
            </w:r>
            <w:proofErr w:type="gramStart"/>
            <w:r w:rsidR="00D503EC">
              <w:rPr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>З</w:t>
            </w:r>
            <w:proofErr w:type="gramEnd"/>
            <w:r w:rsidR="00D503EC" w:rsidRPr="00560647">
              <w:rPr>
                <w:sz w:val="28"/>
                <w:szCs w:val="28"/>
              </w:rPr>
              <w:t>акон</w:t>
            </w:r>
            <w:proofErr w:type="spellEnd"/>
            <w:r w:rsidR="00D503EC" w:rsidRPr="00560647">
              <w:rPr>
                <w:sz w:val="28"/>
                <w:szCs w:val="28"/>
              </w:rPr>
              <w:t xml:space="preserve"> Ома для участка цепи. Сопротивление.</w:t>
            </w:r>
          </w:p>
          <w:p w:rsidR="00D503EC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="00D503EC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D503EC" w:rsidRPr="002B24C2" w:rsidRDefault="00D503EC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</w:rPr>
              <w:t>7</w:t>
            </w:r>
            <w:r w:rsidR="00D2207A">
              <w:rPr>
                <w:b/>
              </w:rPr>
              <w:t>2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D503EC" w:rsidRPr="0075633D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  <w:r w:rsidR="00D503EC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74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75633D">
              <w:rPr>
                <w:sz w:val="28"/>
                <w:szCs w:val="28"/>
              </w:rPr>
              <w:t xml:space="preserve"> №10 Закон Кулона.</w:t>
            </w:r>
            <w:r w:rsidR="00087C5E">
              <w:rPr>
                <w:sz w:val="28"/>
                <w:szCs w:val="28"/>
              </w:rPr>
              <w:t xml:space="preserve"> </w:t>
            </w:r>
            <w:r w:rsidR="00D503EC" w:rsidRPr="0075633D">
              <w:rPr>
                <w:sz w:val="28"/>
                <w:szCs w:val="28"/>
              </w:rPr>
              <w:t>Напряженность электрического поля. Связь между напряженностью и разностью потенциалов</w:t>
            </w:r>
          </w:p>
          <w:p w:rsidR="00D503EC" w:rsidRPr="002B24C2" w:rsidRDefault="00D2207A" w:rsidP="00D2207A">
            <w:pPr>
              <w:pStyle w:val="afd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="00D503EC">
              <w:rPr>
                <w:b/>
                <w:sz w:val="28"/>
                <w:szCs w:val="28"/>
              </w:rPr>
              <w:t>-7</w:t>
            </w:r>
            <w:r>
              <w:rPr>
                <w:b/>
                <w:sz w:val="28"/>
                <w:szCs w:val="28"/>
              </w:rPr>
              <w:t>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№</w:t>
            </w:r>
            <w:r w:rsidR="00D503EC" w:rsidRPr="002B24C2">
              <w:rPr>
                <w:sz w:val="28"/>
                <w:szCs w:val="28"/>
              </w:rPr>
              <w:t>1</w:t>
            </w:r>
            <w:r w:rsidR="00D503EC">
              <w:rPr>
                <w:sz w:val="28"/>
                <w:szCs w:val="28"/>
              </w:rPr>
              <w:t>1</w:t>
            </w:r>
            <w:r w:rsidR="00D503EC" w:rsidRPr="002B24C2">
              <w:rPr>
                <w:sz w:val="28"/>
                <w:szCs w:val="28"/>
              </w:rPr>
              <w:t>. Закон Ома для участка цепи.</w:t>
            </w:r>
            <w:r w:rsidR="00087C5E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>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D2207A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D503EC" w:rsidRPr="002B24C2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D503EC" w:rsidRPr="00F235D1">
              <w:rPr>
                <w:b/>
                <w:sz w:val="28"/>
                <w:szCs w:val="28"/>
              </w:rPr>
              <w:t xml:space="preserve">. </w:t>
            </w:r>
            <w:r w:rsidR="00D503EC" w:rsidRPr="002B24C2">
              <w:rPr>
                <w:sz w:val="28"/>
                <w:szCs w:val="28"/>
              </w:rPr>
              <w:t xml:space="preserve"> №</w:t>
            </w:r>
            <w:r w:rsidR="00D503EC">
              <w:rPr>
                <w:sz w:val="28"/>
                <w:szCs w:val="28"/>
              </w:rPr>
              <w:t>3</w:t>
            </w:r>
            <w:r w:rsidR="00D503EC"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</w:t>
            </w:r>
            <w:r w:rsidR="00D2207A">
              <w:rPr>
                <w:b/>
                <w:sz w:val="28"/>
                <w:szCs w:val="28"/>
              </w:rPr>
              <w:t>2</w:t>
            </w:r>
            <w:r w:rsidRPr="002B24C2">
              <w:rPr>
                <w:b/>
                <w:sz w:val="28"/>
                <w:szCs w:val="28"/>
              </w:rPr>
              <w:t>. Магнитное поле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2207A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D503EC" w:rsidRPr="002B24C2" w:rsidRDefault="00D2207A" w:rsidP="00D220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D503EC" w:rsidRPr="002B24C2">
              <w:rPr>
                <w:sz w:val="28"/>
                <w:szCs w:val="28"/>
              </w:rPr>
              <w:t xml:space="preserve"> Магнитный поток.   Сила Лоренца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F235D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D503EC" w:rsidRPr="002B24C2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83</w:t>
            </w:r>
            <w:r w:rsidR="00D503EC">
              <w:rPr>
                <w:b/>
                <w:sz w:val="28"/>
                <w:szCs w:val="28"/>
              </w:rPr>
              <w:t>-8</w:t>
            </w:r>
            <w:r>
              <w:rPr>
                <w:b/>
                <w:sz w:val="28"/>
                <w:szCs w:val="28"/>
              </w:rPr>
              <w:t>4</w:t>
            </w:r>
            <w:r w:rsidR="00D503EC" w:rsidRPr="003F350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12</w:t>
            </w:r>
            <w:r w:rsidR="00D503EC" w:rsidRPr="002B24C2">
              <w:rPr>
                <w:sz w:val="28"/>
                <w:szCs w:val="28"/>
              </w:rPr>
              <w:t>.  Закон Ампера</w:t>
            </w:r>
            <w:r w:rsidR="00D503EC">
              <w:rPr>
                <w:sz w:val="28"/>
                <w:szCs w:val="28"/>
              </w:rPr>
              <w:t xml:space="preserve">. </w:t>
            </w:r>
            <w:r w:rsidR="00D503EC" w:rsidRPr="002B24C2">
              <w:rPr>
                <w:sz w:val="28"/>
                <w:szCs w:val="28"/>
              </w:rPr>
              <w:t xml:space="preserve"> Сила Лоренца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75633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D503EC" w:rsidRPr="002B24C2" w:rsidRDefault="00D503EC" w:rsidP="00D2207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-8</w:t>
            </w:r>
            <w:r w:rsidR="00D2207A">
              <w:rPr>
                <w:b/>
                <w:sz w:val="28"/>
                <w:szCs w:val="28"/>
              </w:rPr>
              <w:t>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75633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</w:t>
            </w:r>
            <w:r w:rsidR="00D2207A">
              <w:rPr>
                <w:b/>
                <w:sz w:val="28"/>
                <w:szCs w:val="28"/>
              </w:rPr>
              <w:t>3</w:t>
            </w:r>
            <w:r w:rsidRPr="002B24C2">
              <w:rPr>
                <w:b/>
                <w:sz w:val="28"/>
                <w:szCs w:val="28"/>
              </w:rPr>
              <w:t>. Электромагнитная индукция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7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D503EC" w:rsidRPr="002B24C2" w:rsidRDefault="00D503EC" w:rsidP="00D2207A">
            <w:pPr>
              <w:rPr>
                <w:color w:val="000000"/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D503EC" w:rsidRPr="002B24C2" w:rsidRDefault="00D503EC" w:rsidP="00D2207A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 w:rsidR="00D2207A">
              <w:rPr>
                <w:b/>
                <w:sz w:val="28"/>
                <w:szCs w:val="28"/>
              </w:rPr>
              <w:t>9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D503EC" w:rsidRPr="00CD7A0F" w:rsidRDefault="00D503EC" w:rsidP="00D503EC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3B4F26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D503EC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D503EC" w:rsidRDefault="00D503EC" w:rsidP="00D503EC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pStyle w:val="afd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2207A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2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pStyle w:val="afd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D503EC" w:rsidRPr="002B24C2" w:rsidRDefault="00D503EC" w:rsidP="00D2207A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</w:t>
            </w:r>
            <w:r w:rsidR="00D2207A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-9</w:t>
            </w:r>
            <w:r w:rsidR="00D2207A">
              <w:rPr>
                <w:b/>
                <w:spacing w:val="-8"/>
                <w:sz w:val="28"/>
                <w:szCs w:val="28"/>
              </w:rPr>
              <w:t xml:space="preserve">2. 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D503EC">
              <w:rPr>
                <w:bCs/>
                <w:sz w:val="28"/>
                <w:szCs w:val="28"/>
              </w:rPr>
              <w:t>(пр</w:t>
            </w:r>
            <w:proofErr w:type="gramStart"/>
            <w:r w:rsidR="00D503EC">
              <w:rPr>
                <w:bCs/>
                <w:sz w:val="28"/>
                <w:szCs w:val="28"/>
              </w:rPr>
              <w:t>1</w:t>
            </w:r>
            <w:proofErr w:type="gramEnd"/>
            <w:r w:rsidR="00D503EC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B4F26">
              <w:rPr>
                <w:b/>
                <w:sz w:val="28"/>
                <w:szCs w:val="28"/>
              </w:rPr>
              <w:t>5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087C5E" w:rsidP="0008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D503EC" w:rsidRPr="002B24C2" w:rsidRDefault="00D503EC" w:rsidP="003B4F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B4F2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-9</w:t>
            </w:r>
            <w:r w:rsidR="003B4F26">
              <w:rPr>
                <w:b/>
                <w:sz w:val="28"/>
                <w:szCs w:val="28"/>
              </w:rPr>
              <w:t>7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3F350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</w:t>
            </w:r>
            <w:proofErr w:type="gramStart"/>
            <w:r w:rsidR="00D503EC" w:rsidRPr="002B24C2">
              <w:rPr>
                <w:sz w:val="28"/>
                <w:szCs w:val="28"/>
              </w:rPr>
              <w:t>.</w:t>
            </w:r>
            <w:r w:rsidR="00D503EC" w:rsidRPr="00624256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</w:t>
            </w:r>
            <w:proofErr w:type="gramEnd"/>
            <w:r w:rsidR="00D503EC">
              <w:rPr>
                <w:sz w:val="28"/>
                <w:szCs w:val="28"/>
              </w:rPr>
              <w:t>Пе</w:t>
            </w:r>
            <w:r w:rsidR="00D503EC"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D503EC" w:rsidRPr="002B24C2">
              <w:rPr>
                <w:sz w:val="28"/>
                <w:szCs w:val="28"/>
              </w:rPr>
              <w:t xml:space="preserve">. Емкостное и индуктивное сопротивления переменного </w:t>
            </w:r>
            <w:proofErr w:type="spellStart"/>
            <w:r w:rsidR="00D503EC" w:rsidRPr="002B24C2">
              <w:rPr>
                <w:sz w:val="28"/>
                <w:szCs w:val="28"/>
              </w:rPr>
              <w:t>тока</w:t>
            </w:r>
            <w:proofErr w:type="gramStart"/>
            <w:r w:rsidR="00D503EC" w:rsidRPr="002B24C2">
              <w:rPr>
                <w:sz w:val="28"/>
                <w:szCs w:val="28"/>
              </w:rPr>
              <w:t>.З</w:t>
            </w:r>
            <w:proofErr w:type="gramEnd"/>
            <w:r w:rsidR="00D503EC" w:rsidRPr="002B24C2">
              <w:rPr>
                <w:sz w:val="28"/>
                <w:szCs w:val="28"/>
              </w:rPr>
              <w:t>акон</w:t>
            </w:r>
            <w:proofErr w:type="spellEnd"/>
            <w:r w:rsidR="00D503EC" w:rsidRPr="002B24C2">
              <w:rPr>
                <w:sz w:val="28"/>
                <w:szCs w:val="28"/>
              </w:rPr>
              <w:t xml:space="preserve"> Ома.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  <w:r w:rsidR="003B4F26">
              <w:rPr>
                <w:b/>
                <w:sz w:val="28"/>
                <w:szCs w:val="28"/>
              </w:rPr>
              <w:t>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D503EC" w:rsidRPr="002B24C2" w:rsidRDefault="00D503EC" w:rsidP="003B4F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3B4F26">
              <w:rPr>
                <w:b/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D503EC" w:rsidRPr="002B24C2" w:rsidRDefault="00D2207A" w:rsidP="00D2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D503EC" w:rsidRPr="002B24C2" w:rsidRDefault="00D503EC" w:rsidP="003B4F26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 w:rsidR="003B4F26">
              <w:rPr>
                <w:b/>
                <w:spacing w:val="-8"/>
                <w:sz w:val="28"/>
                <w:szCs w:val="28"/>
              </w:rPr>
              <w:t>2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3B4F26">
              <w:rPr>
                <w:b/>
                <w:sz w:val="28"/>
                <w:szCs w:val="28"/>
              </w:rPr>
              <w:t>3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06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№ </w:t>
            </w:r>
            <w:r w:rsidR="00D503EC">
              <w:rPr>
                <w:sz w:val="28"/>
                <w:szCs w:val="28"/>
              </w:rPr>
              <w:t>9</w:t>
            </w:r>
            <w:r w:rsidR="00D503EC"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D503EC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D503EC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08-109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 w:rsidR="003B4F26">
              <w:rPr>
                <w:b/>
                <w:spacing w:val="-8"/>
                <w:sz w:val="28"/>
                <w:szCs w:val="28"/>
              </w:rPr>
              <w:t>0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="00D503EC"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="00D503EC"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112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="00D503EC"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="00D503EC"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="00D503EC"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="00D503EC"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685AA9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D503EC" w:rsidRPr="002B24C2" w:rsidRDefault="003B4F26" w:rsidP="003B4F2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114</w:t>
            </w:r>
            <w:r w:rsidR="00D503EC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15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>№</w:t>
            </w:r>
            <w:r w:rsidR="00D503EC">
              <w:rPr>
                <w:spacing w:val="-8"/>
                <w:sz w:val="28"/>
                <w:szCs w:val="28"/>
              </w:rPr>
              <w:t>5</w:t>
            </w:r>
            <w:r w:rsidR="00D503EC"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B731F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</w:t>
            </w:r>
            <w:r w:rsidR="003B4F26">
              <w:rPr>
                <w:b/>
                <w:spacing w:val="-8"/>
                <w:sz w:val="28"/>
                <w:szCs w:val="28"/>
              </w:rPr>
              <w:t>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="00D503EC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18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="00D503EC" w:rsidRPr="002B24C2">
              <w:rPr>
                <w:spacing w:val="-8"/>
                <w:sz w:val="28"/>
                <w:szCs w:val="28"/>
              </w:rPr>
              <w:t>№</w:t>
            </w:r>
            <w:r w:rsidR="00D503EC">
              <w:rPr>
                <w:spacing w:val="-8"/>
                <w:sz w:val="28"/>
                <w:szCs w:val="28"/>
              </w:rPr>
              <w:t>18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B731F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D503EC" w:rsidRPr="002B24C2" w:rsidRDefault="00D503EC" w:rsidP="003B4F2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685AA9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A74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74F2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3B4F26">
              <w:rPr>
                <w:b/>
                <w:spacing w:val="-8"/>
                <w:sz w:val="28"/>
                <w:szCs w:val="28"/>
              </w:rPr>
              <w:t>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21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</w:t>
            </w:r>
            <w:r w:rsidR="003B4F26">
              <w:rPr>
                <w:b/>
                <w:spacing w:val="-8"/>
                <w:sz w:val="28"/>
                <w:szCs w:val="28"/>
              </w:rPr>
              <w:t>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 w:rsidR="003B4F26"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126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D503EC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</w:t>
            </w:r>
            <w:r w:rsidR="003B4F26">
              <w:rPr>
                <w:b/>
                <w:spacing w:val="-8"/>
                <w:sz w:val="28"/>
                <w:szCs w:val="28"/>
              </w:rPr>
              <w:t xml:space="preserve">7 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28</w:t>
            </w:r>
            <w:r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D503EC" w:rsidRDefault="00D503EC" w:rsidP="003B4F2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  <w:p w:rsidR="003B4F26" w:rsidRPr="00A74F23" w:rsidRDefault="00A74F23" w:rsidP="003B4F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130</w:t>
            </w:r>
            <w:r w:rsidR="003B4F26" w:rsidRPr="00A74F23">
              <w:rPr>
                <w:color w:val="000000"/>
                <w:sz w:val="28"/>
                <w:szCs w:val="28"/>
              </w:rPr>
              <w:t>Звездное небо. Эклиптика.  Летоисчисление и его точность.</w:t>
            </w:r>
          </w:p>
          <w:p w:rsidR="00A74F23" w:rsidRDefault="003B4F26" w:rsidP="003B4F26">
            <w:pPr>
              <w:rPr>
                <w:color w:val="000000"/>
                <w:sz w:val="28"/>
                <w:szCs w:val="28"/>
              </w:rPr>
            </w:pPr>
            <w:r w:rsidRPr="00A74F23">
              <w:rPr>
                <w:color w:val="000000"/>
                <w:sz w:val="28"/>
                <w:szCs w:val="28"/>
              </w:rPr>
              <w:t xml:space="preserve">Оптическая астрономия. </w:t>
            </w:r>
          </w:p>
          <w:p w:rsidR="003B4F26" w:rsidRPr="002B24C2" w:rsidRDefault="00A74F23" w:rsidP="003B4F26">
            <w:pPr>
              <w:rPr>
                <w:spacing w:val="-8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131-132</w:t>
            </w:r>
            <w:r w:rsidR="003B4F26" w:rsidRPr="00A74F23">
              <w:rPr>
                <w:color w:val="000000"/>
                <w:sz w:val="28"/>
                <w:szCs w:val="28"/>
              </w:rPr>
              <w:t>Происхождение Солнечной системы. Законы движения планет.</w:t>
            </w:r>
            <w:r w:rsidR="003B4F26" w:rsidRPr="00A74F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133. </w:t>
            </w:r>
            <w:r w:rsidR="003B4F26" w:rsidRPr="00A74F23">
              <w:rPr>
                <w:sz w:val="28"/>
                <w:szCs w:val="28"/>
              </w:rPr>
              <w:t>Солнечная система как комплекс тел, имеющих общее происхождение.</w:t>
            </w:r>
            <w:r w:rsidR="003B4F26" w:rsidRPr="00A74F23">
              <w:rPr>
                <w:color w:val="000000"/>
                <w:sz w:val="28"/>
                <w:szCs w:val="28"/>
              </w:rPr>
              <w:t xml:space="preserve"> . </w:t>
            </w:r>
            <w:r w:rsidR="003B4F26" w:rsidRPr="00A74F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134. </w:t>
            </w:r>
            <w:r w:rsidR="003B4F26" w:rsidRPr="00A74F23">
              <w:rPr>
                <w:color w:val="000000"/>
                <w:sz w:val="28"/>
                <w:szCs w:val="28"/>
              </w:rPr>
              <w:t>Природа тел Солнечной системы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951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D503EC" w:rsidRPr="002B24C2" w:rsidRDefault="00D503EC" w:rsidP="00D503EC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D503EC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3B4F26" w:rsidRDefault="003B4F26" w:rsidP="00D503EC">
      <w:pPr>
        <w:rPr>
          <w:sz w:val="28"/>
          <w:szCs w:val="28"/>
        </w:rPr>
      </w:pPr>
    </w:p>
    <w:tbl>
      <w:tblPr>
        <w:tblpPr w:leftFromText="180" w:rightFromText="180" w:vertAnchor="text" w:tblpX="15" w:tblpY="-4113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2"/>
      </w:tblGrid>
      <w:tr w:rsidR="003B4F26" w:rsidTr="003B4F26">
        <w:trPr>
          <w:trHeight w:val="19"/>
        </w:trPr>
        <w:tc>
          <w:tcPr>
            <w:tcW w:w="15092" w:type="dxa"/>
          </w:tcPr>
          <w:p w:rsidR="003B4F26" w:rsidRDefault="003B4F26" w:rsidP="003B4F26">
            <w:pPr>
              <w:rPr>
                <w:sz w:val="28"/>
                <w:szCs w:val="28"/>
              </w:rPr>
            </w:pPr>
            <w:r w:rsidRPr="003934AE">
              <w:rPr>
                <w:b/>
                <w:color w:val="000000"/>
              </w:rPr>
              <w:t xml:space="preserve"> </w:t>
            </w:r>
            <w:r w:rsidRPr="003934AE"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Практические основы астрономии</w:t>
            </w:r>
          </w:p>
        </w:tc>
      </w:tr>
    </w:tbl>
    <w:p w:rsidR="00D503EC" w:rsidRPr="002B24C2" w:rsidRDefault="00D503EC" w:rsidP="00D503EC">
      <w:pPr>
        <w:rPr>
          <w:sz w:val="28"/>
          <w:szCs w:val="28"/>
        </w:rPr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503EC" w:rsidRPr="005C1794" w:rsidSect="00D503EC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D503EC" w:rsidRPr="005C179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D503EC" w:rsidRPr="00984939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D503EC" w:rsidRPr="00715030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503EC" w:rsidRPr="00164CB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>
        <w:rPr>
          <w:b/>
          <w:bCs/>
          <w:sz w:val="28"/>
          <w:szCs w:val="28"/>
        </w:rPr>
        <w:t>ных изданий, Интернет-ресурсов.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D503EC" w:rsidRPr="00B51C3F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11658" w:rsidRDefault="00D503EC" w:rsidP="00D503EC">
      <w:pPr>
        <w:ind w:left="720"/>
        <w:jc w:val="both"/>
        <w:rPr>
          <w:rStyle w:val="apple-converted-space"/>
          <w:sz w:val="28"/>
          <w:szCs w:val="28"/>
        </w:rPr>
      </w:pPr>
    </w:p>
    <w:p w:rsidR="00D503EC" w:rsidRPr="00065C53" w:rsidRDefault="00D503EC" w:rsidP="00D503EC">
      <w:pPr>
        <w:ind w:left="720"/>
        <w:jc w:val="both"/>
        <w:rPr>
          <w:sz w:val="28"/>
          <w:szCs w:val="28"/>
        </w:rPr>
      </w:pPr>
    </w:p>
    <w:p w:rsidR="00D503EC" w:rsidRDefault="00D503EC" w:rsidP="00D503EC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503EC" w:rsidRPr="00B32336" w:rsidRDefault="000B7BDB" w:rsidP="00D503EC">
      <w:pPr>
        <w:pStyle w:val="afd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D503EC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1F497D" w:themeColor="text2"/>
          <w:shd w:val="clear" w:color="auto" w:fill="FFFFFF"/>
        </w:rPr>
        <w:t>Виртуальный репетитор по физике.</w:t>
      </w:r>
    </w:p>
    <w:p w:rsidR="00D503EC" w:rsidRPr="00D012DE" w:rsidRDefault="000B7BDB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D503EC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D503EC" w:rsidRPr="00065C53">
        <w:rPr>
          <w:rStyle w:val="a5"/>
          <w:b w:val="0"/>
          <w:color w:val="000000"/>
          <w:shd w:val="clear" w:color="auto" w:fill="FFFFFF"/>
        </w:rPr>
        <w:t>Газета “1 сентября”: материалы по физике.</w:t>
      </w:r>
      <w:r w:rsidR="00D503EC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D503EC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D503EC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503EC" w:rsidRPr="00D012DE" w:rsidRDefault="000B7BDB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503EC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D503EC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Физика: коллекция опытов</w:t>
      </w:r>
    </w:p>
    <w:p w:rsidR="00D503EC" w:rsidRPr="00D012DE" w:rsidRDefault="000B7BDB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D503EC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Тесты и задачи по термодинамике</w:t>
      </w:r>
      <w:r w:rsidR="00D503EC">
        <w:rPr>
          <w:rStyle w:val="a5"/>
          <w:color w:val="000000"/>
          <w:sz w:val="22"/>
          <w:szCs w:val="22"/>
          <w:shd w:val="clear" w:color="auto" w:fill="FFFFFF"/>
        </w:rPr>
        <w:t>.</w:t>
      </w:r>
    </w:p>
    <w:p w:rsidR="00D503EC" w:rsidRPr="00B32336" w:rsidRDefault="000B7BDB" w:rsidP="00D503EC">
      <w:pPr>
        <w:pStyle w:val="afd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D503EC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Физика и астрономия: виртуальный методический кабинет.</w:t>
      </w:r>
      <w:r w:rsidR="00D503EC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D503EC" w:rsidRPr="00B51C3F" w:rsidRDefault="00D503EC" w:rsidP="00D503EC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D503EC" w:rsidRPr="00B51C3F" w:rsidRDefault="000B7BDB" w:rsidP="00D503EC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D503EC" w:rsidRPr="00B51C3F">
        <w:rPr>
          <w:bCs/>
          <w:color w:val="000000"/>
          <w:sz w:val="28"/>
          <w:szCs w:val="28"/>
        </w:rPr>
        <w:t> - Конкурс-олимпиада</w:t>
      </w:r>
      <w:r w:rsidR="00D503EC">
        <w:rPr>
          <w:bCs/>
          <w:color w:val="000000"/>
          <w:sz w:val="28"/>
          <w:szCs w:val="28"/>
        </w:rPr>
        <w:t xml:space="preserve"> по </w:t>
      </w:r>
      <w:proofErr w:type="spellStart"/>
      <w:r w:rsidR="00D503EC">
        <w:rPr>
          <w:bCs/>
          <w:color w:val="000000"/>
          <w:sz w:val="28"/>
          <w:szCs w:val="28"/>
        </w:rPr>
        <w:t>физик</w:t>
      </w:r>
      <w:proofErr w:type="gramStart"/>
      <w:r w:rsidR="00D503EC">
        <w:rPr>
          <w:bCs/>
          <w:color w:val="000000"/>
          <w:sz w:val="28"/>
          <w:szCs w:val="28"/>
        </w:rPr>
        <w:t>е«</w:t>
      </w:r>
      <w:proofErr w:type="gramEnd"/>
      <w:r w:rsidR="00D503EC">
        <w:rPr>
          <w:bCs/>
          <w:color w:val="000000"/>
          <w:sz w:val="28"/>
          <w:szCs w:val="28"/>
        </w:rPr>
        <w:t>Зубренок</w:t>
      </w:r>
      <w:proofErr w:type="spellEnd"/>
      <w:r w:rsidR="00D503EC">
        <w:rPr>
          <w:bCs/>
          <w:color w:val="000000"/>
          <w:sz w:val="28"/>
          <w:szCs w:val="28"/>
        </w:rPr>
        <w:t>»</w:t>
      </w:r>
    </w:p>
    <w:p w:rsidR="00D503EC" w:rsidRPr="003505E1" w:rsidRDefault="000B7BDB" w:rsidP="00D503EC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://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D503EC" w:rsidRPr="003505E1">
        <w:rPr>
          <w:bCs/>
          <w:color w:val="000000"/>
          <w:sz w:val="28"/>
          <w:szCs w:val="28"/>
          <w:lang w:val="en-US"/>
        </w:rPr>
        <w:t> </w:t>
      </w:r>
      <w:r w:rsidR="00D503EC" w:rsidRPr="003505E1">
        <w:rPr>
          <w:bCs/>
          <w:color w:val="000000"/>
          <w:sz w:val="28"/>
          <w:szCs w:val="28"/>
        </w:rPr>
        <w:t xml:space="preserve">- </w:t>
      </w:r>
      <w:r w:rsidR="00D503EC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D503EC" w:rsidRPr="00B51C3F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7C133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E356AE" w:rsidRDefault="00D503EC" w:rsidP="00D503EC">
      <w:pPr>
        <w:spacing w:before="180"/>
        <w:ind w:left="720"/>
        <w:jc w:val="both"/>
        <w:rPr>
          <w:sz w:val="28"/>
          <w:szCs w:val="28"/>
        </w:rPr>
      </w:pPr>
    </w:p>
    <w:p w:rsidR="00D503EC" w:rsidRPr="005D342B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D342B">
        <w:rPr>
          <w:b/>
          <w:sz w:val="28"/>
          <w:szCs w:val="28"/>
        </w:rPr>
        <w:t>Контрольи</w:t>
      </w:r>
      <w:proofErr w:type="spellEnd"/>
      <w:r w:rsidRPr="005D342B">
        <w:rPr>
          <w:b/>
          <w:sz w:val="28"/>
          <w:szCs w:val="28"/>
        </w:rPr>
        <w:t xml:space="preserve">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</w:t>
      </w:r>
      <w:proofErr w:type="spellStart"/>
      <w:r w:rsidRPr="005D342B">
        <w:rPr>
          <w:sz w:val="28"/>
          <w:szCs w:val="28"/>
        </w:rPr>
        <w:t>преподавателемв</w:t>
      </w:r>
      <w:proofErr w:type="spellEnd"/>
      <w:r w:rsidRPr="005D342B">
        <w:rPr>
          <w:sz w:val="28"/>
          <w:szCs w:val="28"/>
        </w:rPr>
        <w:t xml:space="preserve"> </w:t>
      </w:r>
      <w:proofErr w:type="gramStart"/>
      <w:r w:rsidRPr="005D342B">
        <w:rPr>
          <w:sz w:val="28"/>
          <w:szCs w:val="28"/>
        </w:rPr>
        <w:t>процессе</w:t>
      </w:r>
      <w:proofErr w:type="gramEnd"/>
      <w:r w:rsidRPr="005D342B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spellStart"/>
      <w:r w:rsidRPr="005D342B">
        <w:rPr>
          <w:sz w:val="28"/>
          <w:szCs w:val="28"/>
        </w:rPr>
        <w:t>обучающимисяиндивидуальных</w:t>
      </w:r>
      <w:proofErr w:type="spellEnd"/>
      <w:r w:rsidRPr="005D342B">
        <w:rPr>
          <w:sz w:val="28"/>
          <w:szCs w:val="28"/>
        </w:rPr>
        <w:t xml:space="preserve"> заданий.</w:t>
      </w:r>
    </w:p>
    <w:p w:rsidR="00D503EC" w:rsidRPr="00814B45" w:rsidRDefault="00D503EC" w:rsidP="00D503EC"/>
    <w:tbl>
      <w:tblPr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E24CB1" w:rsidTr="00D503EC">
        <w:tc>
          <w:tcPr>
            <w:tcW w:w="3696" w:type="dxa"/>
          </w:tcPr>
          <w:p w:rsidR="00E24CB1" w:rsidRPr="00C76682" w:rsidRDefault="00E24CB1" w:rsidP="00D503E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</w:t>
            </w:r>
          </w:p>
        </w:tc>
        <w:tc>
          <w:tcPr>
            <w:tcW w:w="3697" w:type="dxa"/>
          </w:tcPr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  <w:p w:rsidR="007810B3" w:rsidRPr="00C76682" w:rsidRDefault="007810B3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приборами и устройствами;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самостоятельно добывать новые для себя физические знания,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используя для этого доступные источники информации;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E24CB1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E24CB1" w:rsidRPr="00FA4FA8" w:rsidRDefault="00E24CB1" w:rsidP="00D503EC">
            <w:pPr>
              <w:pStyle w:val="afd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0A7629">
              <w:rPr>
                <w:sz w:val="28"/>
                <w:szCs w:val="28"/>
              </w:rPr>
              <w:lastRenderedPageBreak/>
              <w:t>различных жизненных ситуациях</w:t>
            </w: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Pr="00CD744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0A7629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действительности;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E24CB1" w:rsidRPr="00FA4FA8" w:rsidRDefault="00E24CB1" w:rsidP="00D503EC">
            <w:pPr>
              <w:pStyle w:val="afd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0A7629">
              <w:rPr>
                <w:sz w:val="28"/>
                <w:szCs w:val="28"/>
              </w:rPr>
              <w:lastRenderedPageBreak/>
              <w:t>ситуациях</w:t>
            </w: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Pr="00CD744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</w:t>
            </w:r>
            <w:r w:rsidRPr="000A7629">
              <w:rPr>
                <w:sz w:val="28"/>
                <w:szCs w:val="28"/>
              </w:rPr>
              <w:lastRenderedPageBreak/>
              <w:t>действовать в чрезвычайных ситуациях.</w:t>
            </w: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экологической безопасности.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E24CB1" w:rsidRPr="00764F0D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</w:p>
          <w:p w:rsidR="00E24CB1" w:rsidRPr="00FA4FA8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ab/>
            </w:r>
          </w:p>
          <w:p w:rsidR="00E24CB1" w:rsidRPr="000A762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>.</w:t>
            </w: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</w:t>
            </w:r>
            <w:r w:rsidRPr="000A7629">
              <w:rPr>
                <w:sz w:val="28"/>
                <w:szCs w:val="28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24CB1" w:rsidRPr="000A762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</w:t>
            </w:r>
            <w:r w:rsidRPr="000A7629">
              <w:rPr>
                <w:sz w:val="28"/>
                <w:szCs w:val="28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tbl>
            <w:tblPr>
              <w:tblpPr w:leftFromText="181" w:rightFromText="181" w:vertAnchor="text" w:horzAnchor="margin" w:tblpXSpec="center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70"/>
            </w:tblGrid>
            <w:tr w:rsidR="00E24CB1" w:rsidRPr="00691DCD" w:rsidTr="00E24CB1">
              <w:trPr>
                <w:trHeight w:val="1298"/>
              </w:trPr>
              <w:tc>
                <w:tcPr>
                  <w:tcW w:w="9571" w:type="dxa"/>
                </w:tcPr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Cs/>
                      <w:sz w:val="28"/>
                      <w:szCs w:val="28"/>
                    </w:rPr>
                  </w:pPr>
                  <w:r w:rsidRPr="00691DCD">
                    <w:rPr>
                      <w:rFonts w:eastAsia="Calibri"/>
                      <w:bCs/>
                      <w:iCs/>
                      <w:sz w:val="28"/>
                      <w:szCs w:val="28"/>
                    </w:rPr>
                    <w:t>ПК 1.1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</w:rPr>
                  </w:pPr>
                  <w:r w:rsidRPr="00691DCD">
                    <w:rPr>
                      <w:bCs/>
                      <w:iCs/>
                      <w:sz w:val="28"/>
                      <w:szCs w:val="28"/>
                    </w:rPr>
                    <w:t>Осуществлять диагностику систем, узлов и механизмов автомобильных двигателей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Cs/>
                      <w:sz w:val="28"/>
                      <w:szCs w:val="28"/>
                    </w:rPr>
                  </w:pPr>
                  <w:r w:rsidRPr="00691DCD">
                    <w:rPr>
                      <w:rFonts w:eastAsia="Calibri"/>
                      <w:bCs/>
                      <w:iCs/>
                      <w:sz w:val="28"/>
                      <w:szCs w:val="28"/>
                    </w:rPr>
                    <w:t>ПК 2.1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</w:rPr>
                  </w:pPr>
                  <w:r w:rsidRPr="00691DCD">
                    <w:rPr>
                      <w:bCs/>
                      <w:iCs/>
                      <w:sz w:val="28"/>
                      <w:szCs w:val="28"/>
                    </w:rPr>
                    <w:t>Осуществлять диагностику электрооборудования и электронных систем автомобилей</w:t>
                  </w:r>
                </w:p>
              </w:tc>
            </w:tr>
          </w:tbl>
          <w:p w:rsidR="00E24CB1" w:rsidRPr="00CD744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Практическая работа, лабораторная работа, </w:t>
            </w:r>
            <w:r>
              <w:rPr>
                <w:bCs/>
                <w:sz w:val="28"/>
                <w:szCs w:val="28"/>
              </w:rPr>
              <w:lastRenderedPageBreak/>
              <w:t>подготовка сообщений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445AD" w:rsidRDefault="003445AD"/>
    <w:sectPr w:rsidR="003445AD" w:rsidSect="00D503E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BDB" w:rsidRDefault="000B7BDB" w:rsidP="00870FAF">
      <w:r>
        <w:separator/>
      </w:r>
    </w:p>
  </w:endnote>
  <w:endnote w:type="continuationSeparator" w:id="0">
    <w:p w:rsidR="000B7BDB" w:rsidRDefault="000B7BDB" w:rsidP="0087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1" w:rsidRDefault="00E24CB1" w:rsidP="00D503EC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24CB1" w:rsidRDefault="00E24CB1" w:rsidP="00D503EC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1" w:rsidRDefault="00E24CB1" w:rsidP="00D503EC">
    <w:pPr>
      <w:pStyle w:val="af2"/>
      <w:framePr w:wrap="around" w:vAnchor="text" w:hAnchor="page" w:x="5431" w:y="168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46441">
      <w:rPr>
        <w:rStyle w:val="af4"/>
        <w:noProof/>
      </w:rPr>
      <w:t>3</w:t>
    </w:r>
    <w:r>
      <w:rPr>
        <w:rStyle w:val="af4"/>
      </w:rPr>
      <w:fldChar w:fldCharType="end"/>
    </w:r>
  </w:p>
  <w:p w:rsidR="00E24CB1" w:rsidRDefault="00E24CB1" w:rsidP="00D503EC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BDB" w:rsidRDefault="000B7BDB" w:rsidP="00870FAF">
      <w:r>
        <w:separator/>
      </w:r>
    </w:p>
  </w:footnote>
  <w:footnote w:type="continuationSeparator" w:id="0">
    <w:p w:rsidR="000B7BDB" w:rsidRDefault="000B7BDB" w:rsidP="00870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3EC"/>
    <w:rsid w:val="00087C5E"/>
    <w:rsid w:val="000B7BDB"/>
    <w:rsid w:val="003445AD"/>
    <w:rsid w:val="003B4F26"/>
    <w:rsid w:val="0057285E"/>
    <w:rsid w:val="007810B3"/>
    <w:rsid w:val="00836FD3"/>
    <w:rsid w:val="00870FAF"/>
    <w:rsid w:val="008D487B"/>
    <w:rsid w:val="00A22E9F"/>
    <w:rsid w:val="00A46441"/>
    <w:rsid w:val="00A74F23"/>
    <w:rsid w:val="00B760D2"/>
    <w:rsid w:val="00BB5EA8"/>
    <w:rsid w:val="00C22ACD"/>
    <w:rsid w:val="00C97A32"/>
    <w:rsid w:val="00D2207A"/>
    <w:rsid w:val="00D503EC"/>
    <w:rsid w:val="00DB65D1"/>
    <w:rsid w:val="00E24CB1"/>
    <w:rsid w:val="00EE6F7B"/>
    <w:rsid w:val="00F7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03E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D503E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503E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0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503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paragraph" w:styleId="a4">
    <w:name w:val="Normal (Web)"/>
    <w:basedOn w:val="a"/>
    <w:uiPriority w:val="99"/>
    <w:rsid w:val="00D503EC"/>
    <w:pPr>
      <w:spacing w:before="100" w:beforeAutospacing="1" w:after="100" w:afterAutospacing="1"/>
    </w:pPr>
  </w:style>
  <w:style w:type="paragraph" w:styleId="21">
    <w:name w:val="List 2"/>
    <w:basedOn w:val="a"/>
    <w:rsid w:val="00D503EC"/>
    <w:pPr>
      <w:ind w:left="566" w:hanging="283"/>
    </w:pPr>
  </w:style>
  <w:style w:type="paragraph" w:styleId="22">
    <w:name w:val="Body Text Indent 2"/>
    <w:basedOn w:val="a"/>
    <w:link w:val="23"/>
    <w:rsid w:val="00D503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503EC"/>
    <w:rPr>
      <w:b/>
      <w:bCs/>
    </w:rPr>
  </w:style>
  <w:style w:type="character" w:customStyle="1" w:styleId="a6">
    <w:name w:val="Текст сноски Знак"/>
    <w:basedOn w:val="a0"/>
    <w:link w:val="a7"/>
    <w:semiHidden/>
    <w:rsid w:val="00D503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rsid w:val="00D503EC"/>
    <w:rPr>
      <w:sz w:val="20"/>
      <w:szCs w:val="20"/>
    </w:rPr>
  </w:style>
  <w:style w:type="character" w:customStyle="1" w:styleId="a8">
    <w:name w:val="Текст выноски Знак"/>
    <w:basedOn w:val="a0"/>
    <w:link w:val="a9"/>
    <w:semiHidden/>
    <w:rsid w:val="00D503E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D503E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D503E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503EC"/>
    <w:pPr>
      <w:spacing w:after="120"/>
    </w:pPr>
  </w:style>
  <w:style w:type="character" w:customStyle="1" w:styleId="ab">
    <w:name w:val="Основной текст Знак"/>
    <w:basedOn w:val="a0"/>
    <w:link w:val="aa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D503E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03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link w:val="af"/>
    <w:semiHidden/>
    <w:rsid w:val="00D503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c"/>
    <w:next w:val="ac"/>
    <w:link w:val="ae"/>
    <w:semiHidden/>
    <w:rsid w:val="00D503EC"/>
    <w:rPr>
      <w:b/>
      <w:bCs/>
    </w:rPr>
  </w:style>
  <w:style w:type="table" w:styleId="af0">
    <w:name w:val="Table Grid"/>
    <w:basedOn w:val="a1"/>
    <w:rsid w:val="00D50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D503E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link w:val="af3"/>
    <w:rsid w:val="00D503E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D503EC"/>
  </w:style>
  <w:style w:type="paragraph" w:styleId="af5">
    <w:name w:val="header"/>
    <w:basedOn w:val="a"/>
    <w:link w:val="af6"/>
    <w:rsid w:val="00D503E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D503EC"/>
    <w:rPr>
      <w:color w:val="0000FF"/>
      <w:u w:val="single"/>
    </w:rPr>
  </w:style>
  <w:style w:type="character" w:styleId="af8">
    <w:name w:val="Emphasis"/>
    <w:basedOn w:val="a0"/>
    <w:uiPriority w:val="20"/>
    <w:qFormat/>
    <w:rsid w:val="00D503EC"/>
    <w:rPr>
      <w:i/>
      <w:iCs/>
    </w:rPr>
  </w:style>
  <w:style w:type="paragraph" w:styleId="af9">
    <w:name w:val="Title"/>
    <w:basedOn w:val="a"/>
    <w:link w:val="afa"/>
    <w:qFormat/>
    <w:rsid w:val="00D503EC"/>
    <w:pPr>
      <w:jc w:val="center"/>
    </w:pPr>
    <w:rPr>
      <w:sz w:val="28"/>
      <w:szCs w:val="20"/>
    </w:rPr>
  </w:style>
  <w:style w:type="character" w:customStyle="1" w:styleId="afa">
    <w:name w:val="Название Знак"/>
    <w:basedOn w:val="a0"/>
    <w:link w:val="af9"/>
    <w:rsid w:val="00D50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Subtitle"/>
    <w:basedOn w:val="a"/>
    <w:link w:val="afc"/>
    <w:qFormat/>
    <w:rsid w:val="00D503EC"/>
    <w:pPr>
      <w:jc w:val="center"/>
    </w:pPr>
    <w:rPr>
      <w:sz w:val="28"/>
      <w:szCs w:val="20"/>
    </w:rPr>
  </w:style>
  <w:style w:type="character" w:customStyle="1" w:styleId="afc">
    <w:name w:val="Подзаголовок Знак"/>
    <w:basedOn w:val="a0"/>
    <w:link w:val="afb"/>
    <w:rsid w:val="00D50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List Paragraph"/>
    <w:basedOn w:val="a"/>
    <w:uiPriority w:val="34"/>
    <w:qFormat/>
    <w:rsid w:val="00D503EC"/>
    <w:pPr>
      <w:ind w:left="720"/>
      <w:contextualSpacing/>
    </w:pPr>
  </w:style>
  <w:style w:type="character" w:customStyle="1" w:styleId="apple-style-span">
    <w:name w:val="apple-style-span"/>
    <w:basedOn w:val="a0"/>
    <w:rsid w:val="00D503EC"/>
  </w:style>
  <w:style w:type="character" w:customStyle="1" w:styleId="apple-converted-space">
    <w:name w:val="apple-converted-space"/>
    <w:basedOn w:val="a0"/>
    <w:rsid w:val="00D503EC"/>
  </w:style>
  <w:style w:type="character" w:customStyle="1" w:styleId="26">
    <w:name w:val="Основной текст (2)"/>
    <w:basedOn w:val="a0"/>
    <w:rsid w:val="00D503E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Default">
    <w:name w:val="Default"/>
    <w:rsid w:val="00F7623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fe">
    <w:name w:val="Intense Reference"/>
    <w:basedOn w:val="a0"/>
    <w:uiPriority w:val="32"/>
    <w:qFormat/>
    <w:rsid w:val="00DB65D1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7</cp:revision>
  <dcterms:created xsi:type="dcterms:W3CDTF">2024-06-09T09:26:00Z</dcterms:created>
  <dcterms:modified xsi:type="dcterms:W3CDTF">2024-11-18T09:32:00Z</dcterms:modified>
</cp:coreProperties>
</file>